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proofErr w:type="spellStart"/>
            <w:r w:rsidRPr="00401295">
              <w:t>Statens</w:t>
            </w:r>
            <w:proofErr w:type="spellEnd"/>
            <w:r w:rsidRPr="00401295">
              <w:t xml:space="preserve">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65F02EF5" w14:textId="19D36688" w:rsidR="00AD4DE0" w:rsidRDefault="00F56E64" w:rsidP="007F7146">
      <w:pPr>
        <w:pStyle w:val="CommentSubject1"/>
      </w:pPr>
      <w:r w:rsidRPr="00F56E64">
        <w:rPr>
          <w:b w:val="0"/>
          <w:bCs w:val="0"/>
        </w:rPr>
        <w:t>Programvarelisenser og tilhørende tjenester</w:t>
      </w: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012E7FF4" w14:textId="77777777" w:rsidR="00F56E64" w:rsidRDefault="00F56E64" w:rsidP="007F7146">
      <w:pPr>
        <w:rPr>
          <w:rFonts w:cs="Arial"/>
          <w:lang w:eastAsia="nb-NO"/>
        </w:rPr>
      </w:pPr>
      <w:r w:rsidRPr="00F56E64">
        <w:rPr>
          <w:rFonts w:cs="Arial"/>
          <w:lang w:eastAsia="nb-NO"/>
        </w:rPr>
        <w:t>Departementenes sikkerhets- og serviceorganisasjon (DSS)</w:t>
      </w:r>
    </w:p>
    <w:p w14:paraId="250B5D89" w14:textId="642BD8F1"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42E20CCA" w14:textId="1E0AF6F9" w:rsidR="00AD4DE0" w:rsidRDefault="007B4FFE" w:rsidP="007F7146">
      <w:r w:rsidRPr="00FE4A4C">
        <w:rPr>
          <w:b/>
        </w:rPr>
        <w:t>Ikrafttredelsestidspunkt:</w:t>
      </w:r>
      <w:r>
        <w:rPr>
          <w:b/>
        </w:rPr>
        <w:t xml:space="preserve"> </w:t>
      </w:r>
      <w:r w:rsidR="00F56E64" w:rsidRPr="00F56E64">
        <w:t xml:space="preserve">Signeringstidspunkt – se </w:t>
      </w:r>
      <w:proofErr w:type="spellStart"/>
      <w:r w:rsidR="00F56E64" w:rsidRPr="00F56E64">
        <w:t>signeringfil</w:t>
      </w:r>
      <w:proofErr w:type="spellEnd"/>
    </w:p>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5291769C" w:rsidR="00AD4DE0" w:rsidRPr="00F56E64" w:rsidRDefault="00F56E64" w:rsidP="007F7146">
            <w:pPr>
              <w:pStyle w:val="Normalmedluftover"/>
              <w:rPr>
                <w:color w:val="FF0000"/>
                <w:sz w:val="24"/>
                <w:szCs w:val="24"/>
              </w:rPr>
            </w:pPr>
            <w:r w:rsidRPr="00F56E64">
              <w:rPr>
                <w:color w:val="FF0000"/>
                <w:sz w:val="24"/>
                <w:szCs w:val="24"/>
              </w:rPr>
              <w:t>Signeres digitalt</w:t>
            </w:r>
          </w:p>
          <w:p w14:paraId="7BC8EE72" w14:textId="77777777" w:rsidR="00AD4DE0" w:rsidRPr="00F56E64" w:rsidRDefault="00AD4DE0" w:rsidP="007F7146">
            <w:pPr>
              <w:pStyle w:val="TableContents"/>
              <w:rPr>
                <w:sz w:val="24"/>
                <w:szCs w:val="24"/>
              </w:rPr>
            </w:pPr>
            <w:r w:rsidRPr="00F56E64">
              <w:rPr>
                <w:sz w:val="24"/>
                <w:szCs w:val="24"/>
              </w:rPr>
              <w:t>____________________________</w:t>
            </w:r>
          </w:p>
          <w:p w14:paraId="667094D5" w14:textId="77777777" w:rsidR="00AD4DE0" w:rsidRPr="00F56E64" w:rsidRDefault="00AD4DE0" w:rsidP="007F7146">
            <w:pPr>
              <w:pStyle w:val="TableContents"/>
              <w:rPr>
                <w:sz w:val="24"/>
                <w:szCs w:val="24"/>
              </w:rPr>
            </w:pPr>
            <w:r w:rsidRPr="00F56E64">
              <w:rPr>
                <w:sz w:val="24"/>
                <w:szCs w:val="24"/>
              </w:rPr>
              <w:t>Kundens underskrift</w:t>
            </w:r>
          </w:p>
        </w:tc>
        <w:tc>
          <w:tcPr>
            <w:tcW w:w="4110" w:type="dxa"/>
          </w:tcPr>
          <w:p w14:paraId="080A99B5" w14:textId="6368C7FE" w:rsidR="00AD4DE0" w:rsidRPr="00F56E64" w:rsidRDefault="00F56E64" w:rsidP="007F7146">
            <w:pPr>
              <w:pStyle w:val="Normalmedluftover"/>
              <w:rPr>
                <w:color w:val="FF0000"/>
                <w:sz w:val="24"/>
                <w:szCs w:val="24"/>
              </w:rPr>
            </w:pPr>
            <w:r w:rsidRPr="00F56E64">
              <w:rPr>
                <w:color w:val="FF0000"/>
                <w:sz w:val="24"/>
                <w:szCs w:val="24"/>
              </w:rPr>
              <w:t>Signeres digitalt</w:t>
            </w:r>
          </w:p>
          <w:p w14:paraId="2AB3A1CA" w14:textId="6E60B20E" w:rsidR="00AD4DE0" w:rsidRPr="00F56E64" w:rsidRDefault="00AD4DE0" w:rsidP="007F7146">
            <w:pPr>
              <w:pStyle w:val="TableContents"/>
              <w:rPr>
                <w:sz w:val="24"/>
                <w:szCs w:val="24"/>
              </w:rPr>
            </w:pPr>
            <w:r w:rsidRPr="00F56E64">
              <w:rPr>
                <w:sz w:val="24"/>
                <w:szCs w:val="24"/>
              </w:rPr>
              <w:t>_____________________________Leverandørens underskrift</w:t>
            </w:r>
          </w:p>
        </w:tc>
      </w:tr>
    </w:tbl>
    <w:p w14:paraId="235CF299" w14:textId="77777777" w:rsidR="00AD4DE0" w:rsidRDefault="00AD4DE0" w:rsidP="007F7146"/>
    <w:p w14:paraId="344510B2" w14:textId="47C51869" w:rsidR="00AD4DE0" w:rsidRDefault="00F56E64" w:rsidP="007F7146">
      <w:r w:rsidRPr="00F56E64">
        <w:t>Avtalen undertegnes elektronisk i kundens konkurransegjennomføringsverktøy (KGV). Avtalens parter har tilgang til elektronisk signert eksemplar av avtalen.</w:t>
      </w:r>
    </w:p>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4C389276"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5557B5">
        <w:t>4</w:t>
      </w:r>
      <w:r w:rsidR="00B10154">
        <w:fldChar w:fldCharType="end"/>
      </w:r>
    </w:p>
    <w:p w14:paraId="6ABDACD2" w14:textId="09674720"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rsidR="005557B5">
        <w:t>4</w:t>
      </w:r>
      <w:r>
        <w:fldChar w:fldCharType="end"/>
      </w:r>
    </w:p>
    <w:p w14:paraId="099BEB81" w14:textId="247CB0F9"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rsidR="005557B5">
        <w:t>4</w:t>
      </w:r>
      <w:r>
        <w:fldChar w:fldCharType="end"/>
      </w:r>
    </w:p>
    <w:p w14:paraId="3DA666F7" w14:textId="6DE8BAE1"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rsidR="005557B5">
        <w:t>4</w:t>
      </w:r>
      <w:r>
        <w:fldChar w:fldCharType="end"/>
      </w:r>
    </w:p>
    <w:p w14:paraId="33C8E6ED" w14:textId="4C821E55"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rsidR="005557B5">
        <w:t>5</w:t>
      </w:r>
      <w:r>
        <w:fldChar w:fldCharType="end"/>
      </w:r>
    </w:p>
    <w:p w14:paraId="3D4FD9BB" w14:textId="41DCA97A"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rsidR="005557B5">
        <w:t>5</w:t>
      </w:r>
      <w:r>
        <w:fldChar w:fldCharType="end"/>
      </w:r>
    </w:p>
    <w:p w14:paraId="3B60A749" w14:textId="48D8F40F"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rsidR="005557B5">
        <w:t>5</w:t>
      </w:r>
      <w:r>
        <w:fldChar w:fldCharType="end"/>
      </w:r>
    </w:p>
    <w:p w14:paraId="05FE78E2" w14:textId="19C81A68"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rsidR="005557B5">
        <w:t>5</w:t>
      </w:r>
      <w:r>
        <w:fldChar w:fldCharType="end"/>
      </w:r>
    </w:p>
    <w:p w14:paraId="0E703605" w14:textId="0ADFD258"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rsidR="005557B5">
        <w:t>5</w:t>
      </w:r>
      <w:r>
        <w:fldChar w:fldCharType="end"/>
      </w:r>
    </w:p>
    <w:p w14:paraId="01D50EF9" w14:textId="422552C4"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rsidR="005557B5">
        <w:t>5</w:t>
      </w:r>
      <w:r>
        <w:fldChar w:fldCharType="end"/>
      </w:r>
    </w:p>
    <w:p w14:paraId="65AC1FED" w14:textId="684273B6"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rsidR="005557B5">
        <w:t>5</w:t>
      </w:r>
      <w:r>
        <w:fldChar w:fldCharType="end"/>
      </w:r>
    </w:p>
    <w:p w14:paraId="1751AD28" w14:textId="2677AAE9"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rsidR="005557B5">
        <w:t>6</w:t>
      </w:r>
      <w:r>
        <w:fldChar w:fldCharType="end"/>
      </w:r>
    </w:p>
    <w:p w14:paraId="336C8AC9" w14:textId="7081A8D6"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rsidR="005557B5">
        <w:t>6</w:t>
      </w:r>
      <w:r>
        <w:fldChar w:fldCharType="end"/>
      </w:r>
    </w:p>
    <w:p w14:paraId="6614FDC9" w14:textId="0DC67A76"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rsidR="005557B5">
        <w:t>6</w:t>
      </w:r>
      <w:r>
        <w:fldChar w:fldCharType="end"/>
      </w:r>
    </w:p>
    <w:p w14:paraId="4E58EDC6" w14:textId="56890649"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rsidR="005557B5">
        <w:t>6</w:t>
      </w:r>
      <w:r>
        <w:fldChar w:fldCharType="end"/>
      </w:r>
    </w:p>
    <w:p w14:paraId="44A69208" w14:textId="12C3F04F"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rsidR="005557B5">
        <w:t>6</w:t>
      </w:r>
      <w:r>
        <w:fldChar w:fldCharType="end"/>
      </w:r>
    </w:p>
    <w:p w14:paraId="453D1339" w14:textId="0C083BF2"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rsidR="005557B5">
        <w:t>6</w:t>
      </w:r>
      <w:r>
        <w:fldChar w:fldCharType="end"/>
      </w:r>
    </w:p>
    <w:p w14:paraId="53175523" w14:textId="4B3BD701"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rsidR="005557B5">
        <w:t>6</w:t>
      </w:r>
      <w:r>
        <w:fldChar w:fldCharType="end"/>
      </w:r>
    </w:p>
    <w:p w14:paraId="4129FAFA" w14:textId="03B4306A"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rsidR="005557B5">
        <w:t>6</w:t>
      </w:r>
      <w:r>
        <w:fldChar w:fldCharType="end"/>
      </w:r>
    </w:p>
    <w:p w14:paraId="028E2BCE" w14:textId="740695EC"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rsidR="005557B5">
        <w:t>7</w:t>
      </w:r>
      <w:r>
        <w:fldChar w:fldCharType="end"/>
      </w:r>
    </w:p>
    <w:p w14:paraId="23332F4A" w14:textId="4697B325"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rsidR="005557B5">
        <w:t>7</w:t>
      </w:r>
      <w:r>
        <w:fldChar w:fldCharType="end"/>
      </w:r>
    </w:p>
    <w:p w14:paraId="7DA9FF3A" w14:textId="2673E768"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rsidR="005557B5">
        <w:t>7</w:t>
      </w:r>
      <w:r>
        <w:fldChar w:fldCharType="end"/>
      </w:r>
    </w:p>
    <w:p w14:paraId="7DB140A3" w14:textId="44BB62C2"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rsidR="005557B5">
        <w:t>7</w:t>
      </w:r>
      <w:r>
        <w:fldChar w:fldCharType="end"/>
      </w:r>
    </w:p>
    <w:p w14:paraId="1409B510" w14:textId="1EB044C8"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rsidR="005557B5">
        <w:t>7</w:t>
      </w:r>
      <w:r>
        <w:fldChar w:fldCharType="end"/>
      </w:r>
    </w:p>
    <w:p w14:paraId="5373E66D" w14:textId="47EA108C"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rsidR="005557B5">
        <w:t>7</w:t>
      </w:r>
      <w:r>
        <w:fldChar w:fldCharType="end"/>
      </w:r>
    </w:p>
    <w:p w14:paraId="205BC59B" w14:textId="2F834415"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rsidR="005557B5">
        <w:t>7</w:t>
      </w:r>
      <w:r>
        <w:fldChar w:fldCharType="end"/>
      </w:r>
    </w:p>
    <w:p w14:paraId="7BB89542" w14:textId="3FDC78FF"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rsidR="005557B5">
        <w:t>8</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rsidTr="00017703">
        <w:trPr>
          <w:cantSplit/>
        </w:trPr>
        <w:tc>
          <w:tcPr>
            <w:tcW w:w="6247" w:type="dxa"/>
            <w:shd w:val="clear" w:color="auto" w:fill="E6E6E6"/>
            <w:vAlign w:val="center"/>
          </w:tcPr>
          <w:p w14:paraId="5D8289A8" w14:textId="77777777" w:rsidR="00AD4DE0" w:rsidRDefault="00AD4DE0">
            <w:r>
              <w:t>Alle rubrikker skal være krysset av (ja eller nei)</w:t>
            </w:r>
          </w:p>
        </w:tc>
        <w:tc>
          <w:tcPr>
            <w:tcW w:w="850" w:type="dxa"/>
            <w:shd w:val="clear" w:color="auto" w:fill="E6E6E6"/>
            <w:tcMar>
              <w:top w:w="0" w:type="dxa"/>
              <w:bottom w:w="0" w:type="dxa"/>
            </w:tcMar>
            <w:vAlign w:val="center"/>
          </w:tcPr>
          <w:p w14:paraId="73E7E8A4" w14:textId="77777777" w:rsidR="00AD4DE0" w:rsidRDefault="00AD4DE0">
            <w:r>
              <w:t xml:space="preserve">Ja </w:t>
            </w:r>
          </w:p>
        </w:tc>
        <w:tc>
          <w:tcPr>
            <w:tcW w:w="866" w:type="dxa"/>
            <w:shd w:val="clear" w:color="auto" w:fill="E6E6E6"/>
            <w:tcMar>
              <w:top w:w="0" w:type="dxa"/>
              <w:bottom w:w="0" w:type="dxa"/>
            </w:tcMar>
            <w:vAlign w:val="center"/>
          </w:tcPr>
          <w:p w14:paraId="22D4CA06" w14:textId="77777777" w:rsidR="00AD4DE0" w:rsidRDefault="00AD4DE0">
            <w:r>
              <w:t>Nei</w:t>
            </w:r>
          </w:p>
        </w:tc>
      </w:tr>
      <w:tr w:rsidR="00AD4DE0" w14:paraId="1E580B13" w14:textId="77777777" w:rsidTr="00017703">
        <w:trPr>
          <w:cantSplit/>
        </w:trPr>
        <w:tc>
          <w:tcPr>
            <w:tcW w:w="6247" w:type="dxa"/>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Mar>
              <w:top w:w="0" w:type="dxa"/>
              <w:bottom w:w="0" w:type="dxa"/>
            </w:tcMar>
            <w:vAlign w:val="center"/>
          </w:tcPr>
          <w:p w14:paraId="24C85A3C" w14:textId="1EE21E98" w:rsidR="00AD4DE0" w:rsidRDefault="00917F84">
            <w:proofErr w:type="spellStart"/>
            <w:r>
              <w:t>X</w:t>
            </w:r>
            <w:proofErr w:type="spellEnd"/>
          </w:p>
        </w:tc>
        <w:tc>
          <w:tcPr>
            <w:tcW w:w="866" w:type="dxa"/>
            <w:tcMar>
              <w:top w:w="0" w:type="dxa"/>
              <w:bottom w:w="0" w:type="dxa"/>
            </w:tcMar>
            <w:vAlign w:val="center"/>
          </w:tcPr>
          <w:p w14:paraId="353A72EF" w14:textId="77777777" w:rsidR="00AD4DE0" w:rsidRDefault="00AD4DE0"/>
        </w:tc>
      </w:tr>
      <w:tr w:rsidR="00AD4DE0" w14:paraId="6061E441" w14:textId="77777777" w:rsidTr="00017703">
        <w:trPr>
          <w:cantSplit/>
        </w:trPr>
        <w:tc>
          <w:tcPr>
            <w:tcW w:w="6247" w:type="dxa"/>
            <w:vAlign w:val="center"/>
          </w:tcPr>
          <w:p w14:paraId="32AD9FFC" w14:textId="77777777" w:rsidR="00AD4DE0" w:rsidRDefault="00CE7E90" w:rsidP="00CE7E90">
            <w:r>
              <w:t xml:space="preserve">Bilag 2: Prosedyrer for tildeling av kontrakter innenfor rammeavtalen </w:t>
            </w:r>
          </w:p>
        </w:tc>
        <w:tc>
          <w:tcPr>
            <w:tcW w:w="850" w:type="dxa"/>
            <w:tcMar>
              <w:top w:w="0" w:type="dxa"/>
              <w:bottom w:w="0" w:type="dxa"/>
            </w:tcMar>
            <w:vAlign w:val="center"/>
          </w:tcPr>
          <w:p w14:paraId="49DF5658" w14:textId="63BC7752" w:rsidR="00AD4DE0" w:rsidRDefault="00917F84">
            <w:proofErr w:type="spellStart"/>
            <w:r>
              <w:t>X</w:t>
            </w:r>
            <w:proofErr w:type="spellEnd"/>
          </w:p>
        </w:tc>
        <w:tc>
          <w:tcPr>
            <w:tcW w:w="866" w:type="dxa"/>
            <w:tcMar>
              <w:top w:w="0" w:type="dxa"/>
              <w:bottom w:w="0" w:type="dxa"/>
            </w:tcMar>
            <w:vAlign w:val="center"/>
          </w:tcPr>
          <w:p w14:paraId="180058F8" w14:textId="77777777" w:rsidR="00AD4DE0" w:rsidRDefault="00AD4DE0"/>
        </w:tc>
      </w:tr>
      <w:tr w:rsidR="00AD4DE0" w14:paraId="6B864D37" w14:textId="77777777" w:rsidTr="00017703">
        <w:trPr>
          <w:cantSplit/>
        </w:trPr>
        <w:tc>
          <w:tcPr>
            <w:tcW w:w="6247" w:type="dxa"/>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Mar>
              <w:top w:w="0" w:type="dxa"/>
              <w:bottom w:w="0" w:type="dxa"/>
            </w:tcMar>
            <w:vAlign w:val="center"/>
          </w:tcPr>
          <w:p w14:paraId="5D291913" w14:textId="503A7747" w:rsidR="00AD4DE0" w:rsidRDefault="00917F84">
            <w:proofErr w:type="spellStart"/>
            <w:r>
              <w:t>X</w:t>
            </w:r>
            <w:proofErr w:type="spellEnd"/>
          </w:p>
        </w:tc>
        <w:tc>
          <w:tcPr>
            <w:tcW w:w="866" w:type="dxa"/>
            <w:tcMar>
              <w:top w:w="0" w:type="dxa"/>
              <w:bottom w:w="0" w:type="dxa"/>
            </w:tcMar>
            <w:vAlign w:val="center"/>
          </w:tcPr>
          <w:p w14:paraId="0CB3DF33" w14:textId="77777777" w:rsidR="00AD4DE0" w:rsidRDefault="00AD4DE0"/>
        </w:tc>
      </w:tr>
      <w:tr w:rsidR="00AD4DE0" w14:paraId="09340967" w14:textId="77777777" w:rsidTr="00017703">
        <w:trPr>
          <w:cantSplit/>
        </w:trPr>
        <w:tc>
          <w:tcPr>
            <w:tcW w:w="6247" w:type="dxa"/>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Mar>
              <w:top w:w="0" w:type="dxa"/>
              <w:bottom w:w="0" w:type="dxa"/>
            </w:tcMar>
            <w:vAlign w:val="center"/>
          </w:tcPr>
          <w:p w14:paraId="1BA4A1EE" w14:textId="6DFECD9C" w:rsidR="00AD4DE0" w:rsidRDefault="00917F84">
            <w:proofErr w:type="spellStart"/>
            <w:r>
              <w:t>X</w:t>
            </w:r>
            <w:proofErr w:type="spellEnd"/>
          </w:p>
        </w:tc>
        <w:tc>
          <w:tcPr>
            <w:tcW w:w="866" w:type="dxa"/>
            <w:tcMar>
              <w:top w:w="0" w:type="dxa"/>
              <w:bottom w:w="0" w:type="dxa"/>
            </w:tcMar>
            <w:vAlign w:val="center"/>
          </w:tcPr>
          <w:p w14:paraId="15E4E50E" w14:textId="77777777" w:rsidR="00AD4DE0" w:rsidRDefault="00AD4DE0"/>
        </w:tc>
      </w:tr>
      <w:tr w:rsidR="00AD4DE0" w14:paraId="20102DB7" w14:textId="77777777" w:rsidTr="00017703">
        <w:trPr>
          <w:cantSplit/>
        </w:trPr>
        <w:tc>
          <w:tcPr>
            <w:tcW w:w="6247" w:type="dxa"/>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Mar>
              <w:top w:w="0" w:type="dxa"/>
              <w:bottom w:w="0" w:type="dxa"/>
            </w:tcMar>
            <w:vAlign w:val="center"/>
          </w:tcPr>
          <w:p w14:paraId="7FBF4DA8" w14:textId="6322CC4F" w:rsidR="00AD4DE0" w:rsidRDefault="00917F84">
            <w:proofErr w:type="spellStart"/>
            <w:r>
              <w:t>X</w:t>
            </w:r>
            <w:proofErr w:type="spellEnd"/>
          </w:p>
        </w:tc>
        <w:tc>
          <w:tcPr>
            <w:tcW w:w="866" w:type="dxa"/>
            <w:tcMar>
              <w:top w:w="0" w:type="dxa"/>
              <w:bottom w:w="0" w:type="dxa"/>
            </w:tcMar>
            <w:vAlign w:val="center"/>
          </w:tcPr>
          <w:p w14:paraId="69132F73" w14:textId="77777777" w:rsidR="00AD4DE0" w:rsidRDefault="00AD4DE0"/>
        </w:tc>
      </w:tr>
      <w:tr w:rsidR="00431381" w14:paraId="6BFB8277" w14:textId="77777777" w:rsidTr="00017703">
        <w:trPr>
          <w:cantSplit/>
        </w:trPr>
        <w:tc>
          <w:tcPr>
            <w:tcW w:w="6247" w:type="dxa"/>
            <w:vAlign w:val="center"/>
          </w:tcPr>
          <w:p w14:paraId="53726BA5" w14:textId="330B4429" w:rsidR="00431381" w:rsidRDefault="00431381" w:rsidP="00FE4A4C">
            <w:r>
              <w:t>Bilag 6:</w:t>
            </w:r>
            <w:r w:rsidRPr="00431381">
              <w:t xml:space="preserve"> Leverandørens beskrivelse av leveranser på rammeavtalen</w:t>
            </w:r>
          </w:p>
        </w:tc>
        <w:tc>
          <w:tcPr>
            <w:tcW w:w="850" w:type="dxa"/>
            <w:tcMar>
              <w:top w:w="0" w:type="dxa"/>
              <w:bottom w:w="0" w:type="dxa"/>
            </w:tcMar>
            <w:vAlign w:val="center"/>
          </w:tcPr>
          <w:p w14:paraId="67986E48" w14:textId="2A9219D7" w:rsidR="00431381" w:rsidRDefault="00754428">
            <w:proofErr w:type="spellStart"/>
            <w:r>
              <w:t>X</w:t>
            </w:r>
            <w:proofErr w:type="spellEnd"/>
          </w:p>
        </w:tc>
        <w:tc>
          <w:tcPr>
            <w:tcW w:w="866" w:type="dxa"/>
            <w:tcMar>
              <w:top w:w="0" w:type="dxa"/>
              <w:bottom w:w="0" w:type="dxa"/>
            </w:tcMar>
            <w:vAlign w:val="center"/>
          </w:tcPr>
          <w:p w14:paraId="5DCBBC16" w14:textId="77777777" w:rsidR="00431381" w:rsidRDefault="00431381"/>
        </w:tc>
      </w:tr>
      <w:tr w:rsidR="00431381" w14:paraId="7361D436" w14:textId="77777777" w:rsidTr="00017703">
        <w:trPr>
          <w:cantSplit/>
        </w:trPr>
        <w:tc>
          <w:tcPr>
            <w:tcW w:w="6247" w:type="dxa"/>
            <w:vAlign w:val="center"/>
          </w:tcPr>
          <w:p w14:paraId="5003B4A9" w14:textId="6758C134" w:rsidR="00431381" w:rsidRDefault="00431381" w:rsidP="00FE4A4C">
            <w:r>
              <w:t xml:space="preserve">Bilag 7: </w:t>
            </w:r>
            <w:r w:rsidR="00957DCF" w:rsidRPr="00957DCF">
              <w:t>Endringer i den generelle rammeavtaleteksten</w:t>
            </w:r>
          </w:p>
        </w:tc>
        <w:tc>
          <w:tcPr>
            <w:tcW w:w="850" w:type="dxa"/>
            <w:tcMar>
              <w:top w:w="0" w:type="dxa"/>
              <w:bottom w:w="0" w:type="dxa"/>
            </w:tcMar>
            <w:vAlign w:val="center"/>
          </w:tcPr>
          <w:p w14:paraId="3936882B" w14:textId="41F6199C" w:rsidR="00431381" w:rsidRDefault="00754428">
            <w:proofErr w:type="spellStart"/>
            <w:r>
              <w:t>X</w:t>
            </w:r>
            <w:proofErr w:type="spellEnd"/>
          </w:p>
        </w:tc>
        <w:tc>
          <w:tcPr>
            <w:tcW w:w="866" w:type="dxa"/>
            <w:tcMar>
              <w:top w:w="0" w:type="dxa"/>
              <w:bottom w:w="0" w:type="dxa"/>
            </w:tcMar>
            <w:vAlign w:val="center"/>
          </w:tcPr>
          <w:p w14:paraId="7C12AC1D" w14:textId="77777777" w:rsidR="00431381" w:rsidRDefault="00431381"/>
        </w:tc>
      </w:tr>
      <w:tr w:rsidR="00431381" w14:paraId="57763FEF" w14:textId="77777777" w:rsidTr="00017703">
        <w:trPr>
          <w:cantSplit/>
        </w:trPr>
        <w:tc>
          <w:tcPr>
            <w:tcW w:w="6247" w:type="dxa"/>
            <w:vAlign w:val="center"/>
          </w:tcPr>
          <w:p w14:paraId="6359B3A0" w14:textId="0B713C67" w:rsidR="00431381" w:rsidRDefault="00431381" w:rsidP="00FE4A4C">
            <w:r>
              <w:t>Bilag 8:</w:t>
            </w:r>
            <w:r w:rsidR="00957DCF">
              <w:t xml:space="preserve"> </w:t>
            </w:r>
            <w:r w:rsidR="00957DCF" w:rsidRPr="00957DCF">
              <w:t>Endringer i avtalen etter rammeavtaleinngåelsen</w:t>
            </w:r>
          </w:p>
        </w:tc>
        <w:tc>
          <w:tcPr>
            <w:tcW w:w="850" w:type="dxa"/>
            <w:tcMar>
              <w:top w:w="0" w:type="dxa"/>
              <w:bottom w:w="0" w:type="dxa"/>
            </w:tcMar>
            <w:vAlign w:val="center"/>
          </w:tcPr>
          <w:p w14:paraId="034CF7AA" w14:textId="19413A9C" w:rsidR="00431381" w:rsidRDefault="00754428">
            <w:proofErr w:type="spellStart"/>
            <w:r>
              <w:t>X</w:t>
            </w:r>
            <w:proofErr w:type="spellEnd"/>
          </w:p>
        </w:tc>
        <w:tc>
          <w:tcPr>
            <w:tcW w:w="866" w:type="dxa"/>
            <w:tcMar>
              <w:top w:w="0" w:type="dxa"/>
              <w:bottom w:w="0" w:type="dxa"/>
            </w:tcMar>
            <w:vAlign w:val="center"/>
          </w:tcPr>
          <w:p w14:paraId="3AC5F5DF" w14:textId="77777777" w:rsidR="00431381" w:rsidRDefault="00431381"/>
        </w:tc>
      </w:tr>
      <w:tr w:rsidR="00431381" w14:paraId="53DF1826" w14:textId="77777777" w:rsidTr="00017703">
        <w:trPr>
          <w:cantSplit/>
        </w:trPr>
        <w:tc>
          <w:tcPr>
            <w:tcW w:w="6247" w:type="dxa"/>
            <w:vAlign w:val="center"/>
          </w:tcPr>
          <w:p w14:paraId="1F22A3A5" w14:textId="44F2B559" w:rsidR="00431381" w:rsidRDefault="00431381" w:rsidP="00FE4A4C">
            <w:r>
              <w:t>Bilag 9:</w:t>
            </w:r>
            <w:r w:rsidR="00017703">
              <w:t xml:space="preserve"> Databehandleravtale</w:t>
            </w:r>
          </w:p>
        </w:tc>
        <w:tc>
          <w:tcPr>
            <w:tcW w:w="850" w:type="dxa"/>
            <w:tcMar>
              <w:top w:w="0" w:type="dxa"/>
              <w:bottom w:w="0" w:type="dxa"/>
            </w:tcMar>
            <w:vAlign w:val="center"/>
          </w:tcPr>
          <w:p w14:paraId="0EECC264" w14:textId="76722A57" w:rsidR="00431381" w:rsidRDefault="00754428">
            <w:proofErr w:type="spellStart"/>
            <w:r>
              <w:t>X</w:t>
            </w:r>
            <w:proofErr w:type="spellEnd"/>
          </w:p>
        </w:tc>
        <w:tc>
          <w:tcPr>
            <w:tcW w:w="866" w:type="dxa"/>
            <w:tcMar>
              <w:top w:w="0" w:type="dxa"/>
              <w:bottom w:w="0" w:type="dxa"/>
            </w:tcMar>
            <w:vAlign w:val="center"/>
          </w:tcPr>
          <w:p w14:paraId="2BEA3AD0" w14:textId="77777777" w:rsidR="00431381" w:rsidRDefault="00431381"/>
        </w:tc>
      </w:tr>
      <w:tr w:rsidR="00431381" w14:paraId="38051B62" w14:textId="77777777" w:rsidTr="00655A5E">
        <w:trPr>
          <w:cantSplit/>
        </w:trPr>
        <w:tc>
          <w:tcPr>
            <w:tcW w:w="6247" w:type="dxa"/>
            <w:vAlign w:val="center"/>
          </w:tcPr>
          <w:p w14:paraId="6689447A" w14:textId="134CE9DA" w:rsidR="00431381" w:rsidRDefault="00431381" w:rsidP="00FE4A4C">
            <w:r>
              <w:t xml:space="preserve">Bilag </w:t>
            </w:r>
            <w:r w:rsidR="00213256">
              <w:t>10: Avropsavtalene</w:t>
            </w:r>
            <w:r w:rsidR="00017703">
              <w:t xml:space="preserve"> SSA-K, SSA-B og SSA Lille sky</w:t>
            </w:r>
          </w:p>
        </w:tc>
        <w:tc>
          <w:tcPr>
            <w:tcW w:w="850" w:type="dxa"/>
            <w:tcMar>
              <w:top w:w="0" w:type="dxa"/>
              <w:bottom w:w="0" w:type="dxa"/>
            </w:tcMar>
            <w:vAlign w:val="center"/>
          </w:tcPr>
          <w:p w14:paraId="3B14E06D" w14:textId="14CF4A3D" w:rsidR="00431381" w:rsidRDefault="00754428">
            <w:proofErr w:type="spellStart"/>
            <w:r>
              <w:t>X</w:t>
            </w:r>
            <w:proofErr w:type="spellEnd"/>
          </w:p>
        </w:tc>
        <w:tc>
          <w:tcPr>
            <w:tcW w:w="866" w:type="dxa"/>
            <w:tcMar>
              <w:top w:w="0" w:type="dxa"/>
              <w:bottom w:w="0" w:type="dxa"/>
            </w:tcMar>
            <w:vAlign w:val="center"/>
          </w:tcPr>
          <w:p w14:paraId="2AF299DA" w14:textId="77777777" w:rsidR="00431381" w:rsidRDefault="00431381"/>
        </w:tc>
      </w:tr>
      <w:tr w:rsidR="00AD4DE0" w14:paraId="43563EC8" w14:textId="77777777" w:rsidTr="00655A5E">
        <w:trPr>
          <w:cantSplit/>
        </w:trPr>
        <w:tc>
          <w:tcPr>
            <w:tcW w:w="6247" w:type="dxa"/>
            <w:vAlign w:val="center"/>
          </w:tcPr>
          <w:p w14:paraId="27B67E47" w14:textId="77777777" w:rsidR="00AD4DE0" w:rsidRDefault="00AD4DE0">
            <w:r w:rsidRPr="00EA4D84">
              <w:rPr>
                <w:highlight w:val="yellow"/>
              </w:rPr>
              <w:t>Andre bilag:</w:t>
            </w:r>
          </w:p>
        </w:tc>
        <w:tc>
          <w:tcPr>
            <w:tcW w:w="850" w:type="dxa"/>
            <w:tcMar>
              <w:top w:w="0" w:type="dxa"/>
              <w:bottom w:w="0" w:type="dxa"/>
            </w:tcMar>
            <w:vAlign w:val="center"/>
          </w:tcPr>
          <w:p w14:paraId="1F17377F" w14:textId="77777777" w:rsidR="00AD4DE0" w:rsidRDefault="00AD4DE0"/>
        </w:tc>
        <w:tc>
          <w:tcPr>
            <w:tcW w:w="866" w:type="dxa"/>
            <w:tcMar>
              <w:top w:w="0" w:type="dxa"/>
              <w:bottom w:w="0" w:type="dxa"/>
            </w:tcMar>
            <w:vAlign w:val="center"/>
          </w:tcPr>
          <w:p w14:paraId="58B8C479" w14:textId="2948D60D" w:rsidR="00AD4DE0" w:rsidRDefault="00AD4DE0"/>
        </w:tc>
      </w:tr>
    </w:tbl>
    <w:p w14:paraId="53459235" w14:textId="77777777" w:rsidR="00426858" w:rsidRDefault="00426858"/>
    <w:p w14:paraId="6E41D071" w14:textId="77777777" w:rsidR="00017703" w:rsidRDefault="00017703"/>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lastRenderedPageBreak/>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095B4F49" w:rsidR="00831164" w:rsidRDefault="00831164" w:rsidP="00A25BBA">
      <w:pPr>
        <w:pStyle w:val="Overskrift1"/>
      </w:pPr>
      <w:bookmarkStart w:id="31" w:name="_Toc423601843"/>
      <w:r>
        <w:t xml:space="preserve">Plikter som gjelder </w:t>
      </w:r>
      <w:r w:rsidR="0098571A">
        <w:t>K</w:t>
      </w:r>
      <w:r>
        <w:t xml:space="preserve">unde og </w:t>
      </w:r>
      <w:r w:rsidR="0098571A">
        <w:t>L</w:t>
      </w:r>
      <w:r>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lastRenderedPageBreak/>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strekning det fremgår av bilag 5</w:t>
      </w:r>
      <w:r>
        <w:t xml:space="preserve">. </w:t>
      </w:r>
    </w:p>
    <w:p w14:paraId="468F7AE6" w14:textId="0EFD5400" w:rsidR="00AD4DE0" w:rsidRDefault="00C91BEA" w:rsidP="00A25BBA">
      <w:pPr>
        <w:pStyle w:val="Overskrift1"/>
      </w:pPr>
      <w:bookmarkStart w:id="42" w:name="_Toc423601849"/>
      <w:r>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lastRenderedPageBreak/>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A6ECE" w14:textId="77777777" w:rsidR="00D1227E" w:rsidRDefault="00D1227E">
      <w:r>
        <w:separator/>
      </w:r>
    </w:p>
    <w:p w14:paraId="7E5AA163" w14:textId="77777777" w:rsidR="00D1227E" w:rsidRDefault="00D1227E"/>
  </w:endnote>
  <w:endnote w:type="continuationSeparator" w:id="0">
    <w:p w14:paraId="275DC199" w14:textId="77777777" w:rsidR="00D1227E" w:rsidRDefault="00D1227E">
      <w:r>
        <w:continuationSeparator/>
      </w:r>
    </w:p>
    <w:p w14:paraId="4BF252B7" w14:textId="77777777" w:rsidR="00D1227E" w:rsidRDefault="00D12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F5B6" w14:textId="77777777" w:rsidR="00D1227E" w:rsidRDefault="00D1227E">
      <w:r>
        <w:separator/>
      </w:r>
    </w:p>
    <w:p w14:paraId="66180FC3" w14:textId="77777777" w:rsidR="00D1227E" w:rsidRDefault="00D1227E"/>
  </w:footnote>
  <w:footnote w:type="continuationSeparator" w:id="0">
    <w:p w14:paraId="57F565E3" w14:textId="77777777" w:rsidR="00D1227E" w:rsidRDefault="00D1227E">
      <w:r>
        <w:continuationSeparator/>
      </w:r>
    </w:p>
    <w:p w14:paraId="2A338E49" w14:textId="77777777" w:rsidR="00D1227E" w:rsidRDefault="00D12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5557B5"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4097"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414590242">
    <w:abstractNumId w:val="1"/>
  </w:num>
  <w:num w:numId="2" w16cid:durableId="2109740458">
    <w:abstractNumId w:val="2"/>
  </w:num>
  <w:num w:numId="3" w16cid:durableId="1301420077">
    <w:abstractNumId w:val="3"/>
  </w:num>
  <w:num w:numId="4" w16cid:durableId="474875904">
    <w:abstractNumId w:val="4"/>
  </w:num>
  <w:num w:numId="5" w16cid:durableId="360710804">
    <w:abstractNumId w:val="5"/>
  </w:num>
  <w:num w:numId="6" w16cid:durableId="248347432">
    <w:abstractNumId w:val="6"/>
  </w:num>
  <w:num w:numId="7" w16cid:durableId="1295988179">
    <w:abstractNumId w:val="7"/>
  </w:num>
  <w:num w:numId="8" w16cid:durableId="136654675">
    <w:abstractNumId w:val="8"/>
  </w:num>
  <w:num w:numId="9" w16cid:durableId="2102296135">
    <w:abstractNumId w:val="9"/>
  </w:num>
  <w:num w:numId="10" w16cid:durableId="1252852156">
    <w:abstractNumId w:val="10"/>
  </w:num>
  <w:num w:numId="11" w16cid:durableId="1523783633">
    <w:abstractNumId w:val="11"/>
  </w:num>
  <w:num w:numId="12" w16cid:durableId="37245591">
    <w:abstractNumId w:val="12"/>
  </w:num>
  <w:num w:numId="13" w16cid:durableId="231163998">
    <w:abstractNumId w:val="13"/>
  </w:num>
  <w:num w:numId="14" w16cid:durableId="741293704">
    <w:abstractNumId w:val="14"/>
  </w:num>
  <w:num w:numId="15" w16cid:durableId="842280033">
    <w:abstractNumId w:val="15"/>
  </w:num>
  <w:num w:numId="16" w16cid:durableId="883173702">
    <w:abstractNumId w:val="16"/>
  </w:num>
  <w:num w:numId="17" w16cid:durableId="81683314">
    <w:abstractNumId w:val="29"/>
  </w:num>
  <w:num w:numId="18" w16cid:durableId="2105148653">
    <w:abstractNumId w:val="18"/>
  </w:num>
  <w:num w:numId="19" w16cid:durableId="393283304">
    <w:abstractNumId w:val="37"/>
  </w:num>
  <w:num w:numId="20" w16cid:durableId="1317683643">
    <w:abstractNumId w:val="28"/>
  </w:num>
  <w:num w:numId="21" w16cid:durableId="245920402">
    <w:abstractNumId w:val="17"/>
  </w:num>
  <w:num w:numId="22" w16cid:durableId="1587348177">
    <w:abstractNumId w:val="25"/>
  </w:num>
  <w:num w:numId="23" w16cid:durableId="1811748889">
    <w:abstractNumId w:val="36"/>
  </w:num>
  <w:num w:numId="24" w16cid:durableId="1667244170">
    <w:abstractNumId w:val="24"/>
  </w:num>
  <w:num w:numId="25" w16cid:durableId="1781025538">
    <w:abstractNumId w:val="34"/>
  </w:num>
  <w:num w:numId="26" w16cid:durableId="337774156">
    <w:abstractNumId w:val="23"/>
  </w:num>
  <w:num w:numId="27" w16cid:durableId="1390495743">
    <w:abstractNumId w:val="35"/>
  </w:num>
  <w:num w:numId="28" w16cid:durableId="1055273470">
    <w:abstractNumId w:val="30"/>
  </w:num>
  <w:num w:numId="29" w16cid:durableId="440103697">
    <w:abstractNumId w:val="1"/>
  </w:num>
  <w:num w:numId="30" w16cid:durableId="1143353287">
    <w:abstractNumId w:val="33"/>
  </w:num>
  <w:num w:numId="31" w16cid:durableId="1447968051">
    <w:abstractNumId w:val="32"/>
  </w:num>
  <w:num w:numId="32" w16cid:durableId="1703558142">
    <w:abstractNumId w:val="21"/>
  </w:num>
  <w:num w:numId="33" w16cid:durableId="402947002">
    <w:abstractNumId w:val="19"/>
  </w:num>
  <w:num w:numId="34" w16cid:durableId="400833726">
    <w:abstractNumId w:val="31"/>
  </w:num>
  <w:num w:numId="35" w16cid:durableId="1320188723">
    <w:abstractNumId w:val="22"/>
  </w:num>
  <w:num w:numId="36" w16cid:durableId="1859074437">
    <w:abstractNumId w:val="26"/>
  </w:num>
  <w:num w:numId="37" w16cid:durableId="17568557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23391314">
    <w:abstractNumId w:val="1"/>
  </w:num>
  <w:num w:numId="39" w16cid:durableId="789936474">
    <w:abstractNumId w:val="27"/>
  </w:num>
  <w:num w:numId="40" w16cid:durableId="1899197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17703"/>
    <w:rsid w:val="00025ECB"/>
    <w:rsid w:val="00041921"/>
    <w:rsid w:val="00050E9A"/>
    <w:rsid w:val="00051C21"/>
    <w:rsid w:val="000620E8"/>
    <w:rsid w:val="00062DEE"/>
    <w:rsid w:val="00065FFC"/>
    <w:rsid w:val="000727DD"/>
    <w:rsid w:val="00073BCD"/>
    <w:rsid w:val="0007772C"/>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3256"/>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1381"/>
    <w:rsid w:val="004352D3"/>
    <w:rsid w:val="00441B89"/>
    <w:rsid w:val="00470BFD"/>
    <w:rsid w:val="00481E29"/>
    <w:rsid w:val="00491D1F"/>
    <w:rsid w:val="00496130"/>
    <w:rsid w:val="004A410A"/>
    <w:rsid w:val="004D1F84"/>
    <w:rsid w:val="004D27EF"/>
    <w:rsid w:val="004D454A"/>
    <w:rsid w:val="004E2A72"/>
    <w:rsid w:val="004E4586"/>
    <w:rsid w:val="004E6598"/>
    <w:rsid w:val="004F5A94"/>
    <w:rsid w:val="0050710F"/>
    <w:rsid w:val="00532755"/>
    <w:rsid w:val="00544227"/>
    <w:rsid w:val="00545337"/>
    <w:rsid w:val="00551298"/>
    <w:rsid w:val="005557B5"/>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55A5E"/>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4428"/>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6A32"/>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17F84"/>
    <w:rsid w:val="00925A6A"/>
    <w:rsid w:val="009300BE"/>
    <w:rsid w:val="009440F5"/>
    <w:rsid w:val="00946664"/>
    <w:rsid w:val="00957DCF"/>
    <w:rsid w:val="00974933"/>
    <w:rsid w:val="00976876"/>
    <w:rsid w:val="00981925"/>
    <w:rsid w:val="0098571A"/>
    <w:rsid w:val="009A1B09"/>
    <w:rsid w:val="009A2C78"/>
    <w:rsid w:val="009A65EB"/>
    <w:rsid w:val="009C4E67"/>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66BD3"/>
    <w:rsid w:val="00B838B5"/>
    <w:rsid w:val="00B84200"/>
    <w:rsid w:val="00B85EDB"/>
    <w:rsid w:val="00B919E7"/>
    <w:rsid w:val="00BA0112"/>
    <w:rsid w:val="00BA2424"/>
    <w:rsid w:val="00BC0F0D"/>
    <w:rsid w:val="00BC4769"/>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07BBC"/>
    <w:rsid w:val="00D1227E"/>
    <w:rsid w:val="00D22165"/>
    <w:rsid w:val="00D27C22"/>
    <w:rsid w:val="00D32C59"/>
    <w:rsid w:val="00D563BD"/>
    <w:rsid w:val="00D5732B"/>
    <w:rsid w:val="00D64202"/>
    <w:rsid w:val="00D67CB8"/>
    <w:rsid w:val="00D70A6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A4D84"/>
    <w:rsid w:val="00EB0011"/>
    <w:rsid w:val="00EC64A0"/>
    <w:rsid w:val="00ED2D16"/>
    <w:rsid w:val="00ED65DC"/>
    <w:rsid w:val="00EE5B80"/>
    <w:rsid w:val="00EF395E"/>
    <w:rsid w:val="00F259B5"/>
    <w:rsid w:val="00F27599"/>
    <w:rsid w:val="00F36C10"/>
    <w:rsid w:val="00F422DD"/>
    <w:rsid w:val="00F46186"/>
    <w:rsid w:val="00F52A02"/>
    <w:rsid w:val="00F52FC4"/>
    <w:rsid w:val="00F56E6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shapelayout v:ext="edit">
      <o:idmap v:ext="edit" data="1"/>
    </o:shapelayout>
  </w:shapeDefaults>
  <w:decimalSymbol w:val=","/>
  <w:listSeparator w:val=";"/>
  <w14:docId w14:val="29E9A8B3"/>
  <w15:docId w15:val="{52EB60C3-4ACE-4561-9710-B54F807BE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7BD229176254464DB97F8414C995C732" ma:contentTypeVersion="19" ma:contentTypeDescription="Opprett et nytt dokument." ma:contentTypeScope="" ma:versionID="b595359fb5a6f0ef8a4b3c7cd3704e6d">
  <xsd:schema xmlns:xsd="http://www.w3.org/2001/XMLSchema" xmlns:xs="http://www.w3.org/2001/XMLSchema" xmlns:p="http://schemas.microsoft.com/office/2006/metadata/properties" xmlns:ns1="http://schemas.microsoft.com/sharepoint/v3" xmlns:ns2="cc5fe646-3363-4989-bf21-8046ab402e31" xmlns:ns3="793ad56b-b905-482f-99c7-e0ad214f35d2" targetNamespace="http://schemas.microsoft.com/office/2006/metadata/properties" ma:root="true" ma:fieldsID="662437ddee4a16f1a6c48c4c39d6dc67" ns1:_="" ns2:_="" ns3:_="">
    <xsd:import namespace="http://schemas.microsoft.com/sharepoint/v3"/>
    <xsd:import namespace="cc5fe646-3363-4989-bf21-8046ab402e31"/>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5fe646-3363-4989-bf21-8046ab402e31"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2df6f23-bca3-400d-b744-0c1662050761}" ma:internalName="TaxCatchAll" ma:showField="CatchAllData"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2df6f23-bca3-400d-b744-0c1662050761}" ma:internalName="TaxCatchAllLabel" ma:readOnly="true" ma:showField="CatchAllDataLabel"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ssNotater xmlns="cc5fe646-3363-4989-bf21-8046ab402e31" xsi:nil="true"/>
    <ja062c7924ed4f31b584a4220ff29390 xmlns="cc5fe646-3363-4989-bf21-8046ab402e31">
      <Terms xmlns="http://schemas.microsoft.com/office/infopath/2007/PartnerControls"/>
    </ja062c7924ed4f31b584a4220ff29390>
    <AssignedTo xmlns="http://schemas.microsoft.com/sharepoint/v3">
      <UserInfo>
        <DisplayName/>
        <AccountId xsi:nil="true"/>
        <AccountType/>
      </UserInfo>
    </AssignedTo>
    <DssFremhevet xmlns="cc5fe646-3363-4989-bf21-8046ab402e31">false</DssFremhevet>
    <ofdc76af098e4c7f98490d5710fce5b2 xmlns="cc5fe646-3363-4989-bf21-8046ab402e31">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TaxCatchAll xmlns="cc5fe646-3363-4989-bf21-8046ab402e31"/>
    <DssDokumenttypeChoice xmlns="cc5fe646-3363-4989-bf21-8046ab402e31" xsi:nil="true"/>
    <l917ce326c5a48e1a29f6235eea1cd41 xmlns="cc5fe646-3363-4989-bf21-8046ab402e31">
      <Terms xmlns="http://schemas.microsoft.com/office/infopath/2007/PartnerControls"/>
    </l917ce326c5a48e1a29f6235eea1cd41>
    <ec4548291c174201804f8d6e346b5e78 xmlns="cc5fe646-3363-4989-bf21-8046ab402e31">
      <Terms xmlns="http://schemas.microsoft.com/office/infopath/2007/PartnerControls"/>
    </ec4548291c174201804f8d6e346b5e78>
    <f2f49eccf7d24422907cdfb28d82571e xmlns="cc5fe646-3363-4989-bf21-8046ab402e31">
      <Terms xmlns="http://schemas.microsoft.com/office/infopath/2007/PartnerControls"/>
    </f2f49eccf7d24422907cdfb28d82571e>
  </documentManagement>
</p:properties>
</file>

<file path=customXml/itemProps1.xml><?xml version="1.0" encoding="utf-8"?>
<ds:datastoreItem xmlns:ds="http://schemas.openxmlformats.org/officeDocument/2006/customXml" ds:itemID="{426EBDC1-FC61-4559-BCF1-DE42402C4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5fe646-3363-4989-bf21-8046ab402e31"/>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0B1B6333-C884-49DA-9AA5-C51BCD87BFFA}">
  <ds:schemaRefs>
    <ds:schemaRef ds:uri="http://schemas.microsoft.com/sharepoint/v3/contenttype/forms"/>
  </ds:schemaRefs>
</ds:datastoreItem>
</file>

<file path=customXml/itemProps4.xml><?xml version="1.0" encoding="utf-8"?>
<ds:datastoreItem xmlns:ds="http://schemas.openxmlformats.org/officeDocument/2006/customXml" ds:itemID="{7AEDCB21-CA9B-4A3F-B182-EA0F73D44D51}">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93ad56b-b905-482f-99c7-e0ad214f35d2"/>
    <ds:schemaRef ds:uri="cc5fe646-3363-4989-bf21-8046ab402e31"/>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1393</Words>
  <Characters>8542</Characters>
  <Application>Microsoft Office Word</Application>
  <DocSecurity>0</DocSecurity>
  <Lines>316</Lines>
  <Paragraphs>191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Morten Johan Ringøen</cp:lastModifiedBy>
  <cp:revision>11</cp:revision>
  <dcterms:created xsi:type="dcterms:W3CDTF">2018-07-13T11:15:00Z</dcterms:created>
  <dcterms:modified xsi:type="dcterms:W3CDTF">2026-06-04T07:59:00Z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0x0101002C1B27F07ED111E5A8370800200C9A660101007BD229176254464DB97F8414C995C732</vt:lpwstr>
  </property>
  <property fmtid="{D5CDD505-2E9C-101B-9397-08002B2CF9AE}" pid="3" name="MSIP_Label_44975a54-c8bd-4c82-8aab-069a39a853e6_Enabled">
    <vt:lpwstr>true</vt:lpwstr>
  </property>
  <property fmtid="{D5CDD505-2E9C-101B-9397-08002B2CF9AE}" pid="4" name="MSIP_Label_44975a54-c8bd-4c82-8aab-069a39a853e6_SetDate">
    <vt:lpwstr>2026-05-10T10:47:47Z</vt:lpwstr>
  </property>
  <property fmtid="{D5CDD505-2E9C-101B-9397-08002B2CF9AE}" pid="5" name="MSIP_Label_44975a54-c8bd-4c82-8aab-069a39a853e6_Method">
    <vt:lpwstr>Standard</vt:lpwstr>
  </property>
  <property fmtid="{D5CDD505-2E9C-101B-9397-08002B2CF9AE}" pid="6" name="MSIP_Label_44975a54-c8bd-4c82-8aab-069a39a853e6_Name">
    <vt:lpwstr>Åpen (DIO)</vt:lpwstr>
  </property>
  <property fmtid="{D5CDD505-2E9C-101B-9397-08002B2CF9AE}" pid="7" name="MSIP_Label_44975a54-c8bd-4c82-8aab-069a39a853e6_SiteId">
    <vt:lpwstr>f696e186-1c3b-44cd-bf76-5ace0e7007bd</vt:lpwstr>
  </property>
  <property fmtid="{D5CDD505-2E9C-101B-9397-08002B2CF9AE}" pid="8" name="MSIP_Label_44975a54-c8bd-4c82-8aab-069a39a853e6_ActionId">
    <vt:lpwstr>c112e669-dca2-4233-8283-e9e417ff8c06</vt:lpwstr>
  </property>
  <property fmtid="{D5CDD505-2E9C-101B-9397-08002B2CF9AE}" pid="9" name="MSIP_Label_44975a54-c8bd-4c82-8aab-069a39a853e6_ContentBits">
    <vt:lpwstr>0</vt:lpwstr>
  </property>
  <property fmtid="{D5CDD505-2E9C-101B-9397-08002B2CF9AE}" pid="10" name="MSIP_Label_44975a54-c8bd-4c82-8aab-069a39a853e6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